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F82000" w:rsidRDefault="005B7345" w:rsidP="00672F79">
      <w:pPr>
        <w:jc w:val="center"/>
        <w:rPr>
          <w:rFonts w:asciiTheme="minorHAnsi" w:hAnsiTheme="minorHAnsi"/>
          <w:b/>
          <w:color w:val="4F81BD" w:themeColor="accent1"/>
          <w:sz w:val="48"/>
          <w:szCs w:val="48"/>
        </w:rPr>
      </w:pPr>
      <w:r w:rsidRPr="00F82000">
        <w:rPr>
          <w:rFonts w:asciiTheme="minorHAnsi" w:hAnsiTheme="minorHAnsi"/>
          <w:b/>
          <w:color w:val="4F81BD" w:themeColor="accent1"/>
          <w:sz w:val="48"/>
          <w:szCs w:val="48"/>
        </w:rPr>
        <w:t>Annual School Library Growth Plan</w:t>
      </w:r>
    </w:p>
    <w:p w:rsidR="001512AC" w:rsidRPr="00A444C2" w:rsidRDefault="001512AC" w:rsidP="001512AC">
      <w:pPr>
        <w:rPr>
          <w:rFonts w:asciiTheme="minorHAnsi" w:hAnsiTheme="minorHAnsi"/>
          <w:b/>
          <w:bCs/>
          <w:sz w:val="22"/>
        </w:rPr>
      </w:pPr>
      <w:r w:rsidRPr="00A444C2">
        <w:rPr>
          <w:rFonts w:asciiTheme="minorHAnsi" w:hAnsiTheme="minorHAnsi"/>
          <w:b/>
          <w:bCs/>
          <w:sz w:val="22"/>
        </w:rPr>
        <w:t xml:space="preserve">Date: </w:t>
      </w:r>
      <w:r w:rsidR="00067843" w:rsidRPr="00F82000">
        <w:rPr>
          <w:rFonts w:asciiTheme="minorHAnsi" w:hAnsiTheme="minorHAnsi"/>
          <w:b/>
          <w:bCs/>
          <w:color w:val="4F81BD" w:themeColor="accent1"/>
          <w:sz w:val="28"/>
          <w:szCs w:val="28"/>
        </w:rPr>
        <w:t>10/26/14</w:t>
      </w:r>
      <w:r w:rsidR="00F82000">
        <w:rPr>
          <w:rFonts w:asciiTheme="minorHAnsi" w:hAnsiTheme="minorHAnsi"/>
          <w:b/>
          <w:bCs/>
          <w:color w:val="4F81BD" w:themeColor="accent1"/>
          <w:sz w:val="28"/>
          <w:szCs w:val="28"/>
        </w:rPr>
        <w:t xml:space="preserve">   </w:t>
      </w:r>
      <w:r w:rsidRPr="00A444C2">
        <w:rPr>
          <w:rFonts w:asciiTheme="minorHAnsi" w:hAnsiTheme="minorHAnsi"/>
          <w:b/>
          <w:bCs/>
          <w:sz w:val="22"/>
        </w:rPr>
        <w:t xml:space="preserve">School Librarian: </w:t>
      </w:r>
      <w:r w:rsidR="00067843">
        <w:rPr>
          <w:rFonts w:asciiTheme="minorHAnsi" w:hAnsiTheme="minorHAnsi"/>
          <w:b/>
          <w:bCs/>
          <w:sz w:val="22"/>
        </w:rPr>
        <w:t xml:space="preserve"> </w:t>
      </w:r>
      <w:r w:rsidR="00067843" w:rsidRPr="00F82000">
        <w:rPr>
          <w:rFonts w:asciiTheme="minorHAnsi" w:hAnsiTheme="minorHAnsi"/>
          <w:b/>
          <w:bCs/>
          <w:color w:val="4F81BD" w:themeColor="accent1"/>
          <w:sz w:val="28"/>
          <w:szCs w:val="28"/>
        </w:rPr>
        <w:t>Amy Tempel</w:t>
      </w:r>
      <w:r w:rsidRPr="00F82000">
        <w:rPr>
          <w:rFonts w:asciiTheme="minorHAnsi" w:hAnsiTheme="minorHAnsi"/>
          <w:color w:val="4F81BD" w:themeColor="accent1"/>
          <w:sz w:val="28"/>
          <w:szCs w:val="28"/>
        </w:rPr>
        <w:tab/>
      </w:r>
      <w:r w:rsidR="00F82000">
        <w:rPr>
          <w:rFonts w:asciiTheme="minorHAnsi" w:hAnsiTheme="minorHAnsi"/>
          <w:color w:val="4F81BD" w:themeColor="accent1"/>
          <w:sz w:val="28"/>
          <w:szCs w:val="28"/>
        </w:rPr>
        <w:t xml:space="preserve"> </w:t>
      </w:r>
      <w:r w:rsidRPr="00A444C2">
        <w:rPr>
          <w:rFonts w:asciiTheme="minorHAnsi" w:hAnsiTheme="minorHAnsi"/>
          <w:b/>
          <w:bCs/>
          <w:sz w:val="22"/>
        </w:rPr>
        <w:t>S</w:t>
      </w:r>
      <w:r w:rsidR="00C50825" w:rsidRPr="00A444C2">
        <w:rPr>
          <w:rFonts w:asciiTheme="minorHAnsi" w:hAnsiTheme="minorHAnsi"/>
          <w:b/>
          <w:bCs/>
          <w:sz w:val="22"/>
        </w:rPr>
        <w:t xml:space="preserve">chool: </w:t>
      </w:r>
      <w:r w:rsidR="00067843" w:rsidRPr="00F82000">
        <w:rPr>
          <w:rFonts w:asciiTheme="minorHAnsi" w:hAnsiTheme="minorHAnsi"/>
          <w:b/>
          <w:bCs/>
          <w:color w:val="4F81BD" w:themeColor="accent1"/>
          <w:sz w:val="28"/>
          <w:szCs w:val="28"/>
        </w:rPr>
        <w:t>Rocky Heights Middle School</w:t>
      </w:r>
      <w:r w:rsidR="00067843">
        <w:rPr>
          <w:rFonts w:asciiTheme="minorHAnsi" w:hAnsiTheme="minorHAnsi"/>
          <w:b/>
          <w:bCs/>
          <w:sz w:val="22"/>
        </w:rPr>
        <w:t xml:space="preserve"> </w:t>
      </w:r>
      <w:r w:rsidR="00067843">
        <w:rPr>
          <w:rFonts w:asciiTheme="minorHAnsi" w:hAnsiTheme="minorHAnsi"/>
          <w:b/>
          <w:bCs/>
          <w:sz w:val="22"/>
        </w:rPr>
        <w:tab/>
      </w:r>
      <w:r w:rsidR="00C50825" w:rsidRPr="00A444C2">
        <w:rPr>
          <w:rFonts w:asciiTheme="minorHAnsi" w:hAnsiTheme="minorHAnsi"/>
          <w:b/>
          <w:bCs/>
          <w:sz w:val="22"/>
        </w:rPr>
        <w:t xml:space="preserve">District: </w:t>
      </w:r>
      <w:r w:rsidR="00067843" w:rsidRPr="00F82000">
        <w:rPr>
          <w:rFonts w:asciiTheme="minorHAnsi" w:hAnsiTheme="minorHAnsi"/>
          <w:b/>
          <w:bCs/>
          <w:color w:val="4F81BD" w:themeColor="accent1"/>
          <w:sz w:val="28"/>
          <w:szCs w:val="28"/>
        </w:rPr>
        <w:t>Douglas County School</w:t>
      </w:r>
      <w:r w:rsidR="00067843" w:rsidRPr="00067843">
        <w:rPr>
          <w:rFonts w:asciiTheme="minorHAnsi" w:hAnsiTheme="minorHAnsi"/>
          <w:b/>
          <w:bCs/>
          <w:color w:val="4F81BD" w:themeColor="accent1"/>
          <w:sz w:val="22"/>
        </w:rPr>
        <w:t xml:space="preserve"> </w:t>
      </w:r>
      <w:r w:rsidR="00067843" w:rsidRPr="00F82000">
        <w:rPr>
          <w:rFonts w:asciiTheme="minorHAnsi" w:hAnsiTheme="minorHAnsi"/>
          <w:b/>
          <w:bCs/>
          <w:color w:val="4F81BD" w:themeColor="accent1"/>
          <w:sz w:val="28"/>
          <w:szCs w:val="28"/>
        </w:rPr>
        <w:t>District</w:t>
      </w:r>
    </w:p>
    <w:tbl>
      <w:tblPr>
        <w:tblStyle w:val="TableGrid"/>
        <w:tblW w:w="0" w:type="auto"/>
        <w:tblInd w:w="198" w:type="dxa"/>
        <w:tblLook w:val="04A0" w:firstRow="1" w:lastRow="0" w:firstColumn="1" w:lastColumn="0" w:noHBand="0" w:noVBand="1"/>
      </w:tblPr>
      <w:tblGrid>
        <w:gridCol w:w="990"/>
        <w:gridCol w:w="3266"/>
        <w:gridCol w:w="9851"/>
      </w:tblGrid>
      <w:tr w:rsidR="00CA1D28" w:rsidRPr="00A444C2" w:rsidTr="00D30CDC">
        <w:trPr>
          <w:trHeight w:val="535"/>
        </w:trPr>
        <w:tc>
          <w:tcPr>
            <w:tcW w:w="990"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r w:rsidR="00D30CDC">
              <w:rPr>
                <w:rFonts w:asciiTheme="minorHAnsi" w:hAnsiTheme="minorHAnsi"/>
                <w:b/>
                <w:sz w:val="28"/>
                <w:szCs w:val="24"/>
              </w:rPr>
              <w:t>Ggggggg</w:t>
            </w:r>
          </w:p>
        </w:tc>
        <w:tc>
          <w:tcPr>
            <w:tcW w:w="3266"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A444C2" w:rsidRDefault="00067843" w:rsidP="00541675">
            <w:pPr>
              <w:rPr>
                <w:rFonts w:asciiTheme="minorHAnsi" w:hAnsiTheme="minorHAnsi"/>
                <w:b/>
                <w:color w:val="4F81BD" w:themeColor="accent1"/>
                <w:sz w:val="22"/>
                <w:szCs w:val="24"/>
              </w:rPr>
            </w:pPr>
            <w:r w:rsidRPr="00F44672">
              <w:rPr>
                <w:rFonts w:asciiTheme="minorHAnsi" w:hAnsiTheme="minorHAnsi"/>
                <w:color w:val="4F81BD" w:themeColor="accent1"/>
              </w:rPr>
              <w:t>Implement a program for remediation and extension of math and writing skills</w:t>
            </w:r>
            <w:r>
              <w:rPr>
                <w:rFonts w:asciiTheme="minorHAnsi" w:hAnsiTheme="minorHAnsi"/>
                <w:color w:val="4F81BD" w:themeColor="accent1"/>
              </w:rPr>
              <w:t xml:space="preserve"> (Compass Learning)</w:t>
            </w:r>
            <w:r w:rsidRPr="00F44672">
              <w:rPr>
                <w:rFonts w:asciiTheme="minorHAnsi" w:hAnsiTheme="minorHAnsi"/>
                <w:color w:val="4F81BD" w:themeColor="accent1"/>
              </w:rPr>
              <w:t>. Identify Phase 1 students through TCAP/MAP data, classroom performance on formative/summative assessments, and teacher anecdotal information. Analyze progress against expected World Class Outcomes with GVC and 21</w:t>
            </w:r>
            <w:r w:rsidRPr="00F44672">
              <w:rPr>
                <w:rFonts w:asciiTheme="minorHAnsi" w:hAnsiTheme="minorHAnsi"/>
                <w:color w:val="4F81BD" w:themeColor="accent1"/>
                <w:vertAlign w:val="superscript"/>
              </w:rPr>
              <w:t>st</w:t>
            </w:r>
            <w:r w:rsidRPr="00F44672">
              <w:rPr>
                <w:rFonts w:asciiTheme="minorHAnsi" w:hAnsiTheme="minorHAnsi"/>
                <w:color w:val="4F81BD" w:themeColor="accent1"/>
              </w:rPr>
              <w:t xml:space="preserve"> Century Skills with Phase 1 group</w:t>
            </w:r>
          </w:p>
        </w:tc>
      </w:tr>
      <w:tr w:rsidR="006E42D8" w:rsidRPr="00A444C2" w:rsidTr="00D30CDC">
        <w:trPr>
          <w:trHeight w:val="143"/>
        </w:trPr>
        <w:tc>
          <w:tcPr>
            <w:tcW w:w="990"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266"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067843" w:rsidRDefault="00067843" w:rsidP="00067843">
            <w:pPr>
              <w:tabs>
                <w:tab w:val="num" w:pos="720"/>
              </w:tabs>
              <w:rPr>
                <w:rFonts w:asciiTheme="minorHAnsi" w:hAnsiTheme="minorHAnsi"/>
                <w:b/>
                <w:color w:val="4F81BD" w:themeColor="accent1"/>
                <w:szCs w:val="24"/>
              </w:rPr>
            </w:pPr>
            <w:r>
              <w:rPr>
                <w:rFonts w:asciiTheme="minorHAnsi" w:hAnsiTheme="minorHAnsi"/>
                <w:b/>
                <w:color w:val="4F81BD" w:themeColor="accent1"/>
                <w:szCs w:val="24"/>
              </w:rPr>
              <w:t>HESL Target Area</w:t>
            </w:r>
          </w:p>
          <w:p w:rsidR="00067843" w:rsidRDefault="00067843" w:rsidP="00067843">
            <w:pPr>
              <w:tabs>
                <w:tab w:val="num" w:pos="720"/>
              </w:tabs>
              <w:rPr>
                <w:rFonts w:asciiTheme="minorHAnsi" w:hAnsiTheme="minorHAnsi"/>
                <w:b/>
                <w:color w:val="4F81BD" w:themeColor="accent1"/>
                <w:szCs w:val="24"/>
              </w:rPr>
            </w:pPr>
            <w:r>
              <w:rPr>
                <w:rFonts w:asciiTheme="minorHAnsi" w:hAnsiTheme="minorHAnsi"/>
                <w:b/>
                <w:color w:val="4F81BD" w:themeColor="accent1"/>
                <w:szCs w:val="24"/>
              </w:rPr>
              <w:t>Leadership:</w:t>
            </w:r>
          </w:p>
          <w:p w:rsidR="00067843" w:rsidRDefault="00067843" w:rsidP="00067843">
            <w:pPr>
              <w:tabs>
                <w:tab w:val="num" w:pos="720"/>
              </w:tabs>
              <w:rPr>
                <w:rFonts w:asciiTheme="minorHAnsi" w:hAnsiTheme="minorHAnsi"/>
                <w:i/>
                <w:color w:val="4F81BD" w:themeColor="accent1"/>
                <w:szCs w:val="24"/>
              </w:rPr>
            </w:pPr>
            <w:r>
              <w:rPr>
                <w:rFonts w:asciiTheme="minorHAnsi" w:hAnsiTheme="minorHAnsi"/>
                <w:i/>
                <w:color w:val="4F81BD" w:themeColor="accent1"/>
                <w:szCs w:val="24"/>
              </w:rPr>
              <w:t>School Leadership</w:t>
            </w:r>
          </w:p>
          <w:p w:rsidR="00067843" w:rsidRDefault="00067843" w:rsidP="00067843">
            <w:pPr>
              <w:tabs>
                <w:tab w:val="num" w:pos="720"/>
              </w:tabs>
              <w:rPr>
                <w:rFonts w:asciiTheme="minorHAnsi" w:hAnsiTheme="minorHAnsi"/>
                <w:color w:val="4F81BD" w:themeColor="accent1"/>
                <w:szCs w:val="24"/>
              </w:rPr>
            </w:pPr>
            <w:r w:rsidRPr="00EC76F7">
              <w:rPr>
                <w:rFonts w:asciiTheme="minorHAnsi" w:hAnsiTheme="minorHAnsi"/>
                <w:color w:val="4F81BD" w:themeColor="accent1"/>
                <w:szCs w:val="24"/>
              </w:rPr>
              <w:t>School librarians are instructional leaders in their schools who serve on curriculum, school improvement and planning committees. The school librarian keeps abreast of cutting edge professional practices in order to provide professional development in areas related to instructional and technology resources</w:t>
            </w:r>
            <w:r>
              <w:rPr>
                <w:rFonts w:asciiTheme="minorHAnsi" w:hAnsiTheme="minorHAnsi"/>
                <w:color w:val="4F81BD" w:themeColor="accent1"/>
                <w:szCs w:val="24"/>
              </w:rPr>
              <w:t>.</w:t>
            </w:r>
          </w:p>
          <w:p w:rsidR="00067843" w:rsidRPr="00F82000" w:rsidRDefault="00067843" w:rsidP="00F82000">
            <w:pPr>
              <w:pStyle w:val="ListParagraph"/>
              <w:numPr>
                <w:ilvl w:val="0"/>
                <w:numId w:val="12"/>
              </w:numPr>
              <w:tabs>
                <w:tab w:val="num" w:pos="720"/>
              </w:tabs>
              <w:rPr>
                <w:rFonts w:asciiTheme="minorHAnsi" w:hAnsiTheme="minorHAnsi"/>
                <w:color w:val="4F81BD" w:themeColor="accent1"/>
                <w:szCs w:val="24"/>
              </w:rPr>
            </w:pPr>
            <w:r w:rsidRPr="00F82000">
              <w:rPr>
                <w:rFonts w:asciiTheme="minorHAnsi" w:hAnsiTheme="minorHAnsi"/>
                <w:color w:val="4F81BD" w:themeColor="accent1"/>
                <w:szCs w:val="24"/>
              </w:rPr>
              <w:t>I am targeting this area of growth as we have many new staff in the building and I want to reinforce that I can be a valuable resource to them.  I want to continue to increas</w:t>
            </w:r>
            <w:r w:rsidR="00F82000" w:rsidRPr="00F82000">
              <w:rPr>
                <w:rFonts w:asciiTheme="minorHAnsi" w:hAnsiTheme="minorHAnsi"/>
                <w:color w:val="4F81BD" w:themeColor="accent1"/>
                <w:szCs w:val="24"/>
              </w:rPr>
              <w:t>e my level of collaboration for backward planning lessons as well as assessment.</w:t>
            </w:r>
          </w:p>
          <w:p w:rsidR="00F82000" w:rsidRPr="00F82000" w:rsidRDefault="00F82000" w:rsidP="00F82000">
            <w:pPr>
              <w:pStyle w:val="ListParagraph"/>
              <w:numPr>
                <w:ilvl w:val="0"/>
                <w:numId w:val="12"/>
              </w:numPr>
              <w:tabs>
                <w:tab w:val="num" w:pos="720"/>
              </w:tabs>
              <w:rPr>
                <w:rFonts w:asciiTheme="minorHAnsi" w:hAnsiTheme="minorHAnsi"/>
                <w:color w:val="4F81BD" w:themeColor="accent1"/>
                <w:szCs w:val="24"/>
              </w:rPr>
            </w:pPr>
            <w:r>
              <w:rPr>
                <w:rFonts w:asciiTheme="minorHAnsi" w:hAnsiTheme="minorHAnsi"/>
                <w:color w:val="4F81BD" w:themeColor="accent1"/>
                <w:szCs w:val="24"/>
              </w:rPr>
              <w:t>As I work in collaboration with classroom teachers I am able to help them achieve student goals through the use of remediation and extension of math and writing skills.</w:t>
            </w:r>
          </w:p>
          <w:p w:rsidR="00067843" w:rsidRPr="00EC76F7" w:rsidRDefault="00067843" w:rsidP="00067843">
            <w:pPr>
              <w:tabs>
                <w:tab w:val="num" w:pos="720"/>
              </w:tabs>
              <w:rPr>
                <w:rFonts w:asciiTheme="minorHAnsi" w:hAnsiTheme="minorHAnsi"/>
                <w:color w:val="4F81BD" w:themeColor="accent1"/>
                <w:szCs w:val="24"/>
              </w:rPr>
            </w:pPr>
          </w:p>
          <w:p w:rsidR="00067843" w:rsidRPr="00EF5E5A" w:rsidRDefault="00067843" w:rsidP="00067843">
            <w:pPr>
              <w:tabs>
                <w:tab w:val="num" w:pos="720"/>
              </w:tabs>
              <w:rPr>
                <w:rFonts w:asciiTheme="minorHAnsi" w:hAnsiTheme="minorHAnsi"/>
                <w:b/>
                <w:color w:val="4F81BD" w:themeColor="accent1"/>
                <w:szCs w:val="24"/>
              </w:rPr>
            </w:pPr>
            <w:r>
              <w:rPr>
                <w:rFonts w:asciiTheme="minorHAnsi" w:hAnsiTheme="minorHAnsi"/>
                <w:b/>
                <w:color w:val="4F81BD" w:themeColor="accent1"/>
                <w:szCs w:val="24"/>
              </w:rPr>
              <w:t>CITE Standard 5</w:t>
            </w:r>
          </w:p>
          <w:p w:rsidR="00067843" w:rsidRPr="00EF5E5A" w:rsidRDefault="00067843" w:rsidP="00067843">
            <w:pPr>
              <w:tabs>
                <w:tab w:val="num" w:pos="720"/>
              </w:tabs>
              <w:rPr>
                <w:rFonts w:asciiTheme="minorHAnsi" w:hAnsiTheme="minorHAnsi"/>
                <w:b/>
                <w:color w:val="4F81BD" w:themeColor="accent1"/>
                <w:szCs w:val="24"/>
              </w:rPr>
            </w:pPr>
            <w:r>
              <w:rPr>
                <w:rFonts w:asciiTheme="minorHAnsi" w:hAnsiTheme="minorHAnsi"/>
                <w:b/>
                <w:color w:val="4F81BD" w:themeColor="accent1"/>
                <w:szCs w:val="24"/>
              </w:rPr>
              <w:t>Professionalism</w:t>
            </w:r>
            <w:r w:rsidRPr="00EF5E5A">
              <w:rPr>
                <w:rFonts w:asciiTheme="minorHAnsi" w:hAnsiTheme="minorHAnsi"/>
                <w:b/>
                <w:color w:val="4F81BD" w:themeColor="accent1"/>
                <w:szCs w:val="24"/>
              </w:rPr>
              <w:t>:</w:t>
            </w:r>
          </w:p>
          <w:p w:rsidR="00067843" w:rsidRDefault="00067843" w:rsidP="00067843">
            <w:pPr>
              <w:tabs>
                <w:tab w:val="num" w:pos="720"/>
              </w:tabs>
              <w:rPr>
                <w:rFonts w:asciiTheme="minorHAnsi" w:hAnsiTheme="minorHAnsi"/>
                <w:b/>
                <w:color w:val="4F81BD" w:themeColor="accent1"/>
                <w:sz w:val="22"/>
                <w:szCs w:val="24"/>
              </w:rPr>
            </w:pPr>
            <w:r>
              <w:rPr>
                <w:rFonts w:asciiTheme="minorHAnsi" w:hAnsiTheme="minorHAnsi"/>
                <w:color w:val="4F81BD" w:themeColor="accent1"/>
                <w:szCs w:val="24"/>
              </w:rPr>
              <w:t>Teacher-Librarian demonstrates professional growth and development, leadership, and professionalism.</w:t>
            </w:r>
          </w:p>
          <w:p w:rsidR="006E42D8" w:rsidRPr="00F82000" w:rsidRDefault="006E42D8" w:rsidP="00F82000">
            <w:pPr>
              <w:rPr>
                <w:rFonts w:asciiTheme="minorHAnsi" w:hAnsiTheme="minorHAnsi"/>
                <w:b/>
                <w:color w:val="4F81BD" w:themeColor="accent1"/>
                <w:sz w:val="22"/>
                <w:szCs w:val="24"/>
              </w:rPr>
            </w:pPr>
          </w:p>
        </w:tc>
      </w:tr>
      <w:tr w:rsidR="003565F7" w:rsidRPr="00A444C2" w:rsidTr="00D30CDC">
        <w:trPr>
          <w:trHeight w:val="143"/>
        </w:trPr>
        <w:tc>
          <w:tcPr>
            <w:tcW w:w="990"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266"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F82000" w:rsidRDefault="00F82000" w:rsidP="00F82000">
            <w:pPr>
              <w:tabs>
                <w:tab w:val="num" w:pos="720"/>
              </w:tabs>
              <w:rPr>
                <w:rFonts w:asciiTheme="minorHAnsi" w:hAnsiTheme="minorHAnsi"/>
                <w:b/>
                <w:color w:val="4F81BD" w:themeColor="accent1"/>
                <w:szCs w:val="24"/>
              </w:rPr>
            </w:pPr>
            <w:r>
              <w:rPr>
                <w:rFonts w:asciiTheme="minorHAnsi" w:hAnsiTheme="minorHAnsi"/>
                <w:b/>
                <w:color w:val="4F81BD" w:themeColor="accent1"/>
                <w:szCs w:val="24"/>
              </w:rPr>
              <w:t>HESL</w:t>
            </w:r>
          </w:p>
          <w:p w:rsidR="00F82000" w:rsidRDefault="00F82000" w:rsidP="00F82000">
            <w:pPr>
              <w:tabs>
                <w:tab w:val="num" w:pos="720"/>
              </w:tabs>
              <w:rPr>
                <w:rFonts w:asciiTheme="minorHAnsi" w:hAnsiTheme="minorHAnsi"/>
                <w:color w:val="4F81BD" w:themeColor="accent1"/>
                <w:szCs w:val="24"/>
              </w:rPr>
            </w:pPr>
            <w:r>
              <w:rPr>
                <w:rFonts w:asciiTheme="minorHAnsi" w:hAnsiTheme="minorHAnsi"/>
                <w:color w:val="4F81BD" w:themeColor="accent1"/>
                <w:szCs w:val="24"/>
              </w:rPr>
              <w:t>The School Librarian is viewed as an instructional leader and serves on committees that support instructional school goals. In addition, he or she participates in/leads a variety of school-aligned 21</w:t>
            </w:r>
            <w:r w:rsidRPr="00025DE2">
              <w:rPr>
                <w:rFonts w:asciiTheme="minorHAnsi" w:hAnsiTheme="minorHAnsi"/>
                <w:color w:val="4F81BD" w:themeColor="accent1"/>
                <w:szCs w:val="24"/>
                <w:vertAlign w:val="superscript"/>
              </w:rPr>
              <w:t>st</w:t>
            </w:r>
            <w:r>
              <w:rPr>
                <w:rFonts w:asciiTheme="minorHAnsi" w:hAnsiTheme="minorHAnsi"/>
                <w:color w:val="4F81BD" w:themeColor="accent1"/>
                <w:szCs w:val="24"/>
              </w:rPr>
              <w:t xml:space="preserve"> Century educational technology opportunities for staff and/or community members.</w:t>
            </w:r>
          </w:p>
          <w:p w:rsidR="00F82000" w:rsidRDefault="00F82000" w:rsidP="00F82000">
            <w:pPr>
              <w:tabs>
                <w:tab w:val="num" w:pos="720"/>
              </w:tabs>
              <w:rPr>
                <w:rFonts w:asciiTheme="minorHAnsi" w:hAnsiTheme="minorHAnsi"/>
                <w:color w:val="4F81BD" w:themeColor="accent1"/>
                <w:szCs w:val="24"/>
              </w:rPr>
            </w:pPr>
          </w:p>
          <w:p w:rsidR="00F82000" w:rsidRDefault="00F82000" w:rsidP="00F82000">
            <w:pPr>
              <w:tabs>
                <w:tab w:val="num" w:pos="720"/>
              </w:tabs>
              <w:rPr>
                <w:rFonts w:asciiTheme="minorHAnsi" w:hAnsiTheme="minorHAnsi"/>
                <w:b/>
                <w:color w:val="4F81BD" w:themeColor="accent1"/>
                <w:szCs w:val="24"/>
              </w:rPr>
            </w:pPr>
            <w:r w:rsidRPr="00EF5E5A">
              <w:rPr>
                <w:rFonts w:asciiTheme="minorHAnsi" w:hAnsiTheme="minorHAnsi"/>
                <w:b/>
                <w:color w:val="4F81BD" w:themeColor="accent1"/>
                <w:szCs w:val="24"/>
              </w:rPr>
              <w:t>CITE</w:t>
            </w:r>
            <w:r>
              <w:rPr>
                <w:rFonts w:asciiTheme="minorHAnsi" w:hAnsiTheme="minorHAnsi"/>
                <w:b/>
                <w:color w:val="4F81BD" w:themeColor="accent1"/>
                <w:szCs w:val="24"/>
              </w:rPr>
              <w:t xml:space="preserve"> 5.1</w:t>
            </w:r>
          </w:p>
          <w:p w:rsidR="00F82000" w:rsidRPr="00D440E8" w:rsidRDefault="00F82000" w:rsidP="00F82000">
            <w:pPr>
              <w:tabs>
                <w:tab w:val="num" w:pos="720"/>
              </w:tabs>
              <w:rPr>
                <w:rFonts w:asciiTheme="minorHAnsi" w:hAnsiTheme="minorHAnsi"/>
                <w:color w:val="4F81BD" w:themeColor="accent1"/>
                <w:szCs w:val="24"/>
              </w:rPr>
            </w:pPr>
            <w:r>
              <w:rPr>
                <w:rFonts w:asciiTheme="minorHAnsi" w:hAnsiTheme="minorHAnsi"/>
                <w:color w:val="4F81BD" w:themeColor="accent1"/>
                <w:szCs w:val="24"/>
              </w:rPr>
              <w:t>Teacher-Librarian works collaboratively with colleagues for the benefit of students.</w:t>
            </w:r>
          </w:p>
          <w:p w:rsidR="007F2F1B" w:rsidRPr="00A444C2" w:rsidRDefault="007F2F1B" w:rsidP="00F82000">
            <w:pPr>
              <w:tabs>
                <w:tab w:val="num" w:pos="720"/>
              </w:tabs>
              <w:rPr>
                <w:rFonts w:asciiTheme="minorHAnsi" w:hAnsiTheme="minorHAnsi"/>
                <w:b/>
                <w:color w:val="4F81BD" w:themeColor="accent1"/>
                <w:sz w:val="22"/>
                <w:szCs w:val="24"/>
              </w:rPr>
            </w:pPr>
          </w:p>
        </w:tc>
      </w:tr>
      <w:tr w:rsidR="00CA1D28" w:rsidRPr="00A444C2" w:rsidTr="00D30CDC">
        <w:trPr>
          <w:trHeight w:val="143"/>
        </w:trPr>
        <w:tc>
          <w:tcPr>
            <w:tcW w:w="990"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266"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F82000" w:rsidRDefault="00F82000" w:rsidP="00F82000">
            <w:pPr>
              <w:rPr>
                <w:rFonts w:asciiTheme="minorHAnsi" w:hAnsiTheme="minorHAnsi"/>
                <w:b/>
                <w:color w:val="4F81BD" w:themeColor="accent1"/>
                <w:szCs w:val="24"/>
              </w:rPr>
            </w:pPr>
            <w:r>
              <w:rPr>
                <w:rFonts w:asciiTheme="minorHAnsi" w:hAnsiTheme="minorHAnsi"/>
                <w:b/>
                <w:color w:val="4F81BD" w:themeColor="accent1"/>
                <w:szCs w:val="24"/>
              </w:rPr>
              <w:t>HESL Evidence Outcomes:</w:t>
            </w:r>
          </w:p>
          <w:p w:rsidR="00F82000" w:rsidRPr="00A424FB" w:rsidRDefault="00F82000" w:rsidP="00F82000">
            <w:pPr>
              <w:rPr>
                <w:rFonts w:asciiTheme="minorHAnsi" w:hAnsiTheme="minorHAnsi"/>
                <w:color w:val="4F81BD" w:themeColor="accent1"/>
                <w:szCs w:val="24"/>
              </w:rPr>
            </w:pPr>
            <w:r w:rsidRPr="00A424FB">
              <w:rPr>
                <w:rFonts w:asciiTheme="minorHAnsi" w:hAnsiTheme="minorHAnsi"/>
                <w:color w:val="4F81BD" w:themeColor="accent1"/>
                <w:szCs w:val="24"/>
              </w:rPr>
              <w:t>The school librarian shares knowledge and expertise with colleagues regularly (school committees, leading professional development, one-on-one collaboration, etc.)</w:t>
            </w:r>
          </w:p>
          <w:p w:rsidR="00F82000" w:rsidRPr="00A424FB" w:rsidRDefault="00F82000" w:rsidP="00F82000">
            <w:pPr>
              <w:rPr>
                <w:rFonts w:asciiTheme="minorHAnsi" w:hAnsiTheme="minorHAnsi"/>
                <w:b/>
                <w:color w:val="4F81BD" w:themeColor="accent1"/>
                <w:szCs w:val="24"/>
              </w:rPr>
            </w:pPr>
            <w:r w:rsidRPr="00A424FB">
              <w:rPr>
                <w:rFonts w:asciiTheme="minorHAnsi" w:hAnsiTheme="minorHAnsi"/>
                <w:color w:val="4F81BD" w:themeColor="accent1"/>
                <w:szCs w:val="24"/>
              </w:rPr>
              <w:t>The school librarian models professional learning networks, and guides staff on the use of digital tools for personal and professional development</w:t>
            </w:r>
            <w:r w:rsidRPr="00A424FB">
              <w:rPr>
                <w:rFonts w:asciiTheme="minorHAnsi" w:hAnsiTheme="minorHAnsi"/>
                <w:b/>
                <w:color w:val="4F81BD" w:themeColor="accent1"/>
                <w:szCs w:val="24"/>
              </w:rPr>
              <w:t>.</w:t>
            </w:r>
            <w:r>
              <w:rPr>
                <w:rFonts w:asciiTheme="minorHAnsi" w:hAnsiTheme="minorHAnsi"/>
                <w:b/>
                <w:color w:val="4F81BD" w:themeColor="accent1"/>
                <w:szCs w:val="24"/>
              </w:rPr>
              <w:t xml:space="preserve"> </w:t>
            </w:r>
            <w:r w:rsidRPr="006C6FDD">
              <w:rPr>
                <w:rFonts w:asciiTheme="minorHAnsi" w:hAnsiTheme="minorHAnsi"/>
                <w:i/>
                <w:color w:val="4F81BD" w:themeColor="accent1"/>
                <w:szCs w:val="24"/>
                <w:u w:val="single"/>
              </w:rPr>
              <w:t>Students</w:t>
            </w:r>
            <w:r w:rsidRPr="006C6FDD">
              <w:rPr>
                <w:rFonts w:asciiTheme="minorHAnsi" w:hAnsiTheme="minorHAnsi"/>
                <w:b/>
                <w:color w:val="4F81BD" w:themeColor="accent1"/>
                <w:szCs w:val="24"/>
                <w:u w:val="single"/>
              </w:rPr>
              <w:t xml:space="preserve"> </w:t>
            </w:r>
            <w:r w:rsidRPr="003D746C">
              <w:rPr>
                <w:rFonts w:asciiTheme="minorHAnsi" w:hAnsiTheme="minorHAnsi"/>
                <w:color w:val="4F81BD" w:themeColor="accent1"/>
                <w:szCs w:val="24"/>
              </w:rPr>
              <w:t>see the library as a digital literacy classroom and think of the Teacher-Librarian as the hub of the school.</w:t>
            </w:r>
          </w:p>
          <w:p w:rsidR="00A444C2" w:rsidRDefault="00A444C2" w:rsidP="007F2F1B">
            <w:pPr>
              <w:rPr>
                <w:rFonts w:asciiTheme="minorHAnsi" w:hAnsiTheme="minorHAnsi"/>
                <w:b/>
                <w:color w:val="4F81BD" w:themeColor="accent1"/>
                <w:sz w:val="22"/>
                <w:szCs w:val="24"/>
              </w:rPr>
            </w:pPr>
          </w:p>
          <w:p w:rsidR="00F82000" w:rsidRPr="00EF5E5A" w:rsidRDefault="00F82000" w:rsidP="00F82000">
            <w:pPr>
              <w:rPr>
                <w:rFonts w:asciiTheme="minorHAnsi" w:hAnsiTheme="minorHAnsi"/>
                <w:b/>
                <w:color w:val="4F81BD" w:themeColor="accent1"/>
                <w:szCs w:val="24"/>
              </w:rPr>
            </w:pPr>
            <w:r>
              <w:rPr>
                <w:rFonts w:asciiTheme="minorHAnsi" w:hAnsiTheme="minorHAnsi"/>
                <w:b/>
                <w:color w:val="4F81BD" w:themeColor="accent1"/>
                <w:szCs w:val="24"/>
              </w:rPr>
              <w:t>CITE 5.1</w:t>
            </w:r>
            <w:r w:rsidRPr="00EF5E5A">
              <w:rPr>
                <w:rFonts w:asciiTheme="minorHAnsi" w:hAnsiTheme="minorHAnsi"/>
                <w:b/>
                <w:color w:val="4F81BD" w:themeColor="accent1"/>
                <w:szCs w:val="24"/>
              </w:rPr>
              <w:t xml:space="preserve"> Outcomes:</w:t>
            </w:r>
          </w:p>
          <w:p w:rsidR="007F2F1B" w:rsidRPr="00A444C2" w:rsidRDefault="00F82000" w:rsidP="007F2F1B">
            <w:pPr>
              <w:rPr>
                <w:rFonts w:asciiTheme="minorHAnsi" w:hAnsiTheme="minorHAnsi"/>
                <w:b/>
                <w:color w:val="4F81BD" w:themeColor="accent1"/>
                <w:sz w:val="22"/>
                <w:szCs w:val="24"/>
              </w:rPr>
            </w:pPr>
            <w:r>
              <w:rPr>
                <w:rFonts w:asciiTheme="minorHAnsi" w:hAnsiTheme="minorHAnsi"/>
                <w:color w:val="4F81BD" w:themeColor="accent1"/>
                <w:szCs w:val="24"/>
              </w:rPr>
              <w:t>Teacher-Librarian creates/leads collaborative teams that include school and district colleagues to provide high quality, integrated wrap-around support to students.</w:t>
            </w:r>
          </w:p>
        </w:tc>
      </w:tr>
      <w:tr w:rsidR="00CA1D28" w:rsidRPr="00A444C2" w:rsidTr="00D30CDC">
        <w:trPr>
          <w:trHeight w:val="143"/>
        </w:trPr>
        <w:tc>
          <w:tcPr>
            <w:tcW w:w="990"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266"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645923" w:rsidRPr="00A444C2" w:rsidRDefault="00F82000" w:rsidP="00F82000">
            <w:pPr>
              <w:rPr>
                <w:rFonts w:asciiTheme="minorHAnsi" w:hAnsiTheme="minorHAnsi"/>
                <w:b/>
                <w:color w:val="4F81BD" w:themeColor="accent1"/>
                <w:sz w:val="22"/>
                <w:szCs w:val="24"/>
              </w:rPr>
            </w:pPr>
            <w:r w:rsidRPr="00360045">
              <w:rPr>
                <w:rFonts w:asciiTheme="minorHAnsi" w:hAnsiTheme="minorHAnsi"/>
                <w:color w:val="4F81BD" w:themeColor="accent1"/>
                <w:szCs w:val="24"/>
              </w:rPr>
              <w:t xml:space="preserve">Various </w:t>
            </w:r>
            <w:r>
              <w:rPr>
                <w:rFonts w:asciiTheme="minorHAnsi" w:hAnsiTheme="minorHAnsi"/>
                <w:color w:val="4F81BD" w:themeColor="accent1"/>
                <w:szCs w:val="24"/>
              </w:rPr>
              <w:t>classroom teachers, John Veit (A</w:t>
            </w:r>
            <w:r w:rsidRPr="00360045">
              <w:rPr>
                <w:rFonts w:asciiTheme="minorHAnsi" w:hAnsiTheme="minorHAnsi"/>
                <w:color w:val="4F81BD" w:themeColor="accent1"/>
                <w:szCs w:val="24"/>
              </w:rPr>
              <w:t>dministrator), Nadene Kopff (PLS), Linda Conway (</w:t>
            </w:r>
            <w:r>
              <w:rPr>
                <w:rFonts w:asciiTheme="minorHAnsi" w:hAnsiTheme="minorHAnsi"/>
                <w:color w:val="4F81BD" w:themeColor="accent1"/>
                <w:szCs w:val="24"/>
              </w:rPr>
              <w:t xml:space="preserve">District </w:t>
            </w:r>
            <w:r w:rsidRPr="00360045">
              <w:rPr>
                <w:rFonts w:asciiTheme="minorHAnsi" w:hAnsiTheme="minorHAnsi"/>
                <w:color w:val="4F81BD" w:themeColor="accent1"/>
                <w:szCs w:val="24"/>
              </w:rPr>
              <w:t xml:space="preserve">Innovation and Design </w:t>
            </w:r>
            <w:r>
              <w:rPr>
                <w:rFonts w:asciiTheme="minorHAnsi" w:hAnsiTheme="minorHAnsi"/>
                <w:color w:val="4F81BD" w:themeColor="accent1"/>
                <w:szCs w:val="24"/>
              </w:rPr>
              <w:t xml:space="preserve">Team </w:t>
            </w:r>
            <w:r w:rsidRPr="00360045">
              <w:rPr>
                <w:rFonts w:asciiTheme="minorHAnsi" w:hAnsiTheme="minorHAnsi"/>
                <w:color w:val="4F81BD" w:themeColor="accent1"/>
                <w:szCs w:val="24"/>
              </w:rPr>
              <w:t>Director)</w:t>
            </w:r>
          </w:p>
        </w:tc>
      </w:tr>
      <w:tr w:rsidR="00CA1D28" w:rsidRPr="00A444C2" w:rsidTr="00D30CDC">
        <w:trPr>
          <w:trHeight w:val="143"/>
        </w:trPr>
        <w:tc>
          <w:tcPr>
            <w:tcW w:w="990"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266"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067843" w:rsidRPr="00A424FB" w:rsidRDefault="00067843" w:rsidP="00067843">
            <w:pPr>
              <w:rPr>
                <w:rFonts w:asciiTheme="minorHAnsi" w:hAnsiTheme="minorHAnsi"/>
                <w:color w:val="4F81BD" w:themeColor="accent1"/>
                <w:szCs w:val="24"/>
              </w:rPr>
            </w:pPr>
            <w:r>
              <w:rPr>
                <w:rFonts w:asciiTheme="minorHAnsi" w:hAnsiTheme="minorHAnsi"/>
                <w:b/>
                <w:color w:val="4F81BD" w:themeColor="accent1"/>
                <w:szCs w:val="24"/>
              </w:rPr>
              <w:t xml:space="preserve">I will know I am successful when…. </w:t>
            </w:r>
            <w:r>
              <w:rPr>
                <w:rFonts w:asciiTheme="minorHAnsi" w:hAnsiTheme="minorHAnsi"/>
                <w:color w:val="4F81BD" w:themeColor="accent1"/>
                <w:szCs w:val="24"/>
              </w:rPr>
              <w:t xml:space="preserve">I observe the </w:t>
            </w:r>
            <w:r w:rsidRPr="00A424FB">
              <w:rPr>
                <w:rFonts w:asciiTheme="minorHAnsi" w:hAnsiTheme="minorHAnsi"/>
                <w:color w:val="4F81BD" w:themeColor="accent1"/>
                <w:szCs w:val="24"/>
              </w:rPr>
              <w:t xml:space="preserve">practices </w:t>
            </w:r>
            <w:r>
              <w:rPr>
                <w:rFonts w:asciiTheme="minorHAnsi" w:hAnsiTheme="minorHAnsi"/>
                <w:color w:val="4F81BD" w:themeColor="accent1"/>
                <w:szCs w:val="24"/>
              </w:rPr>
              <w:t xml:space="preserve">I have shared </w:t>
            </w:r>
            <w:r w:rsidRPr="00A424FB">
              <w:rPr>
                <w:rFonts w:asciiTheme="minorHAnsi" w:hAnsiTheme="minorHAnsi"/>
                <w:color w:val="4F81BD" w:themeColor="accent1"/>
                <w:szCs w:val="24"/>
              </w:rPr>
              <w:t xml:space="preserve">being used </w:t>
            </w:r>
            <w:r>
              <w:rPr>
                <w:rFonts w:asciiTheme="minorHAnsi" w:hAnsiTheme="minorHAnsi"/>
                <w:color w:val="4F81BD" w:themeColor="accent1"/>
                <w:szCs w:val="24"/>
              </w:rPr>
              <w:t xml:space="preserve">by students </w:t>
            </w:r>
            <w:r w:rsidRPr="00A424FB">
              <w:rPr>
                <w:rFonts w:asciiTheme="minorHAnsi" w:hAnsiTheme="minorHAnsi"/>
                <w:color w:val="4F81BD" w:themeColor="accent1"/>
                <w:szCs w:val="24"/>
              </w:rPr>
              <w:t>in the classroom and teachers are collaborating with me based upon the recommendations of other staff.</w:t>
            </w:r>
          </w:p>
          <w:p w:rsidR="007F2F1B" w:rsidRPr="00A444C2" w:rsidRDefault="007F2F1B" w:rsidP="00C50825">
            <w:pPr>
              <w:rPr>
                <w:rFonts w:asciiTheme="minorHAnsi" w:hAnsiTheme="minorHAnsi"/>
                <w:b/>
                <w:color w:val="4F81BD" w:themeColor="accent1"/>
                <w:sz w:val="22"/>
                <w:szCs w:val="24"/>
              </w:rPr>
            </w:pPr>
          </w:p>
        </w:tc>
      </w:tr>
      <w:tr w:rsidR="001753DA" w:rsidRPr="00A444C2" w:rsidTr="00D30CDC">
        <w:trPr>
          <w:trHeight w:val="1070"/>
        </w:trPr>
        <w:tc>
          <w:tcPr>
            <w:tcW w:w="990"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266"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1753DA" w:rsidRPr="00A444C2" w:rsidRDefault="00067843" w:rsidP="00C50825">
            <w:pPr>
              <w:rPr>
                <w:rFonts w:asciiTheme="minorHAnsi" w:hAnsiTheme="minorHAnsi"/>
                <w:b/>
                <w:color w:val="4F81BD" w:themeColor="accent1"/>
                <w:sz w:val="22"/>
                <w:szCs w:val="24"/>
              </w:rPr>
            </w:pPr>
            <w:r w:rsidRPr="006E42D8">
              <w:rPr>
                <w:rFonts w:asciiTheme="minorHAnsi" w:hAnsiTheme="minorHAnsi"/>
                <w:b/>
                <w:color w:val="4F81BD" w:themeColor="accent1"/>
                <w:szCs w:val="24"/>
              </w:rPr>
              <w:t>Others will know I’m succes</w:t>
            </w:r>
            <w:r>
              <w:rPr>
                <w:rFonts w:asciiTheme="minorHAnsi" w:hAnsiTheme="minorHAnsi"/>
                <w:b/>
                <w:color w:val="4F81BD" w:themeColor="accent1"/>
                <w:szCs w:val="24"/>
              </w:rPr>
              <w:t>sful when…</w:t>
            </w:r>
            <w:r w:rsidRPr="00A424FB">
              <w:rPr>
                <w:rFonts w:asciiTheme="minorHAnsi" w:hAnsiTheme="minorHAnsi"/>
                <w:color w:val="4F81BD" w:themeColor="accent1"/>
                <w:szCs w:val="24"/>
              </w:rPr>
              <w:t xml:space="preserve"> </w:t>
            </w:r>
            <w:r>
              <w:rPr>
                <w:rFonts w:asciiTheme="minorHAnsi" w:hAnsiTheme="minorHAnsi"/>
                <w:color w:val="4F81BD" w:themeColor="accent1"/>
                <w:szCs w:val="24"/>
              </w:rPr>
              <w:t>there is evidence of i</w:t>
            </w:r>
            <w:r w:rsidRPr="00A424FB">
              <w:rPr>
                <w:rFonts w:asciiTheme="minorHAnsi" w:hAnsiTheme="minorHAnsi"/>
                <w:color w:val="4F81BD" w:themeColor="accent1"/>
                <w:szCs w:val="24"/>
              </w:rPr>
              <w:t>ncreased student/staff usage of the Le</w:t>
            </w:r>
            <w:r>
              <w:rPr>
                <w:rFonts w:asciiTheme="minorHAnsi" w:hAnsiTheme="minorHAnsi"/>
                <w:color w:val="4F81BD" w:themeColor="accent1"/>
                <w:szCs w:val="24"/>
              </w:rPr>
              <w:t xml:space="preserve">arning Commons, and I serve </w:t>
            </w:r>
            <w:r w:rsidRPr="00A424FB">
              <w:rPr>
                <w:rFonts w:asciiTheme="minorHAnsi" w:hAnsiTheme="minorHAnsi"/>
                <w:color w:val="4F81BD" w:themeColor="accent1"/>
                <w:szCs w:val="24"/>
              </w:rPr>
              <w:t>as a mentor for new library staff within the district.</w:t>
            </w:r>
          </w:p>
        </w:tc>
      </w:tr>
      <w:tr w:rsidR="00CB18CD" w:rsidRPr="00A444C2" w:rsidTr="00D30CDC">
        <w:trPr>
          <w:trHeight w:val="1070"/>
        </w:trPr>
        <w:tc>
          <w:tcPr>
            <w:tcW w:w="990"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266"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CB18CD" w:rsidP="00C50825">
            <w:pPr>
              <w:rPr>
                <w:rFonts w:asciiTheme="minorHAnsi" w:hAnsiTheme="minorHAnsi"/>
                <w:b/>
                <w:color w:val="4F81BD" w:themeColor="accent1"/>
                <w:sz w:val="22"/>
                <w:szCs w:val="24"/>
              </w:rPr>
            </w:pPr>
          </w:p>
        </w:tc>
      </w:tr>
    </w:tbl>
    <w:p w:rsidR="00BC252B" w:rsidRPr="00A444C2" w:rsidRDefault="00BC252B" w:rsidP="00BC252B">
      <w:pPr>
        <w:rPr>
          <w:rFonts w:asciiTheme="minorHAnsi" w:hAnsiTheme="minorHAnsi"/>
          <w:b/>
          <w:bCs/>
          <w:sz w:val="22"/>
        </w:rPr>
      </w:pPr>
    </w:p>
    <w:p w:rsidR="00AD5EA8" w:rsidRDefault="00AD5EA8" w:rsidP="00063275">
      <w:pPr>
        <w:rPr>
          <w:rFonts w:asciiTheme="minorHAnsi" w:hAnsiTheme="minorHAnsi"/>
          <w:b/>
          <w:color w:val="4F81BD" w:themeColor="accent1"/>
          <w:sz w:val="22"/>
          <w:szCs w:val="24"/>
        </w:rPr>
      </w:pPr>
      <w:bookmarkStart w:id="0" w:name="_GoBack"/>
      <w:bookmarkEnd w:id="0"/>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000" w:rsidRDefault="00F82000" w:rsidP="00672F79">
      <w:pPr>
        <w:spacing w:line="240" w:lineRule="auto"/>
      </w:pPr>
      <w:r>
        <w:separator/>
      </w:r>
    </w:p>
  </w:endnote>
  <w:endnote w:type="continuationSeparator" w:id="0">
    <w:p w:rsidR="00F82000" w:rsidRDefault="00F82000"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auto"/>
    <w:pitch w:val="variable"/>
    <w:sig w:usb0="A10006FF" w:usb1="4000205B" w:usb2="00000010" w:usb3="00000000" w:csb0="0000019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000" w:rsidRDefault="00F82000" w:rsidP="00CD285E">
    <w:pPr>
      <w:tabs>
        <w:tab w:val="center" w:pos="4680"/>
        <w:tab w:val="right" w:pos="9360"/>
      </w:tabs>
      <w:spacing w:line="240" w:lineRule="auto"/>
    </w:pPr>
    <w:r w:rsidRPr="00181C9D">
      <w:rPr>
        <w:b/>
        <w:sz w:val="28"/>
      </w:rPr>
      <w:t>SMART Goals</w:t>
    </w:r>
    <w:r>
      <w:t>:</w:t>
    </w:r>
  </w:p>
  <w:p w:rsidR="00F82000" w:rsidRPr="00181C9D" w:rsidRDefault="00F82000"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F82000" w:rsidRPr="00CD285E" w:rsidRDefault="00F82000" w:rsidP="00CD285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000" w:rsidRDefault="00F82000" w:rsidP="00672F79">
      <w:pPr>
        <w:spacing w:line="240" w:lineRule="auto"/>
      </w:pPr>
      <w:r>
        <w:separator/>
      </w:r>
    </w:p>
  </w:footnote>
  <w:footnote w:type="continuationSeparator" w:id="0">
    <w:p w:rsidR="00F82000" w:rsidRDefault="00F82000" w:rsidP="00672F79">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EC0344"/>
    <w:multiLevelType w:val="hybridMultilevel"/>
    <w:tmpl w:val="F09A05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
  </w:num>
  <w:num w:numId="4">
    <w:abstractNumId w:val="6"/>
  </w:num>
  <w:num w:numId="5">
    <w:abstractNumId w:val="10"/>
  </w:num>
  <w:num w:numId="6">
    <w:abstractNumId w:val="2"/>
  </w:num>
  <w:num w:numId="7">
    <w:abstractNumId w:val="3"/>
  </w:num>
  <w:num w:numId="8">
    <w:abstractNumId w:val="4"/>
  </w:num>
  <w:num w:numId="9">
    <w:abstractNumId w:val="5"/>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4336D"/>
    <w:rsid w:val="0004624B"/>
    <w:rsid w:val="00051B92"/>
    <w:rsid w:val="00063275"/>
    <w:rsid w:val="00067843"/>
    <w:rsid w:val="000933AD"/>
    <w:rsid w:val="00096B68"/>
    <w:rsid w:val="00104F2F"/>
    <w:rsid w:val="001512AC"/>
    <w:rsid w:val="00152782"/>
    <w:rsid w:val="001722E8"/>
    <w:rsid w:val="001753DA"/>
    <w:rsid w:val="001779AC"/>
    <w:rsid w:val="00183C32"/>
    <w:rsid w:val="001E1744"/>
    <w:rsid w:val="001F1379"/>
    <w:rsid w:val="00221918"/>
    <w:rsid w:val="00275F26"/>
    <w:rsid w:val="002D2AB6"/>
    <w:rsid w:val="002F2EE8"/>
    <w:rsid w:val="00302159"/>
    <w:rsid w:val="003565F7"/>
    <w:rsid w:val="003B1241"/>
    <w:rsid w:val="00484685"/>
    <w:rsid w:val="004D277B"/>
    <w:rsid w:val="004F34E4"/>
    <w:rsid w:val="005110F7"/>
    <w:rsid w:val="00513FBC"/>
    <w:rsid w:val="00541675"/>
    <w:rsid w:val="005460BF"/>
    <w:rsid w:val="00553739"/>
    <w:rsid w:val="00562F70"/>
    <w:rsid w:val="005A6978"/>
    <w:rsid w:val="005B5151"/>
    <w:rsid w:val="005B7345"/>
    <w:rsid w:val="005D7FF3"/>
    <w:rsid w:val="005E3ADE"/>
    <w:rsid w:val="0060352C"/>
    <w:rsid w:val="006145BA"/>
    <w:rsid w:val="00645923"/>
    <w:rsid w:val="0067138E"/>
    <w:rsid w:val="00672F79"/>
    <w:rsid w:val="006A2287"/>
    <w:rsid w:val="006C0BA6"/>
    <w:rsid w:val="006E42D8"/>
    <w:rsid w:val="0071122E"/>
    <w:rsid w:val="007138B1"/>
    <w:rsid w:val="0071648A"/>
    <w:rsid w:val="00755CE5"/>
    <w:rsid w:val="00777D2B"/>
    <w:rsid w:val="007929A4"/>
    <w:rsid w:val="007C5BA7"/>
    <w:rsid w:val="007F2F1B"/>
    <w:rsid w:val="008161C6"/>
    <w:rsid w:val="00836E39"/>
    <w:rsid w:val="00842DC2"/>
    <w:rsid w:val="00852A3B"/>
    <w:rsid w:val="0089037C"/>
    <w:rsid w:val="008C2C1A"/>
    <w:rsid w:val="008D1602"/>
    <w:rsid w:val="008D6C23"/>
    <w:rsid w:val="008E7206"/>
    <w:rsid w:val="00901FF4"/>
    <w:rsid w:val="009332E8"/>
    <w:rsid w:val="009465E4"/>
    <w:rsid w:val="00952B3B"/>
    <w:rsid w:val="00955305"/>
    <w:rsid w:val="00991B71"/>
    <w:rsid w:val="009A04D9"/>
    <w:rsid w:val="009D4820"/>
    <w:rsid w:val="00A346ED"/>
    <w:rsid w:val="00A444C2"/>
    <w:rsid w:val="00A44FBB"/>
    <w:rsid w:val="00A85556"/>
    <w:rsid w:val="00A94BD6"/>
    <w:rsid w:val="00AA6B56"/>
    <w:rsid w:val="00AC44E7"/>
    <w:rsid w:val="00AD5EA8"/>
    <w:rsid w:val="00B10F4D"/>
    <w:rsid w:val="00B1240E"/>
    <w:rsid w:val="00B51345"/>
    <w:rsid w:val="00B908EF"/>
    <w:rsid w:val="00BC252B"/>
    <w:rsid w:val="00BE07EC"/>
    <w:rsid w:val="00BF11F7"/>
    <w:rsid w:val="00C50825"/>
    <w:rsid w:val="00C77B87"/>
    <w:rsid w:val="00CA1D28"/>
    <w:rsid w:val="00CB18CD"/>
    <w:rsid w:val="00CD285E"/>
    <w:rsid w:val="00CF4EA6"/>
    <w:rsid w:val="00D13F40"/>
    <w:rsid w:val="00D30CDC"/>
    <w:rsid w:val="00D35CC6"/>
    <w:rsid w:val="00DB115C"/>
    <w:rsid w:val="00DF5863"/>
    <w:rsid w:val="00E00775"/>
    <w:rsid w:val="00E0544E"/>
    <w:rsid w:val="00E121EA"/>
    <w:rsid w:val="00E36028"/>
    <w:rsid w:val="00EF1DBF"/>
    <w:rsid w:val="00F820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896F-7989-B149-A56E-D90DDC88D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2870</Characters>
  <Application>Microsoft Macintosh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Amy Tempel</cp:lastModifiedBy>
  <cp:revision>2</cp:revision>
  <cp:lastPrinted>2014-09-08T18:33:00Z</cp:lastPrinted>
  <dcterms:created xsi:type="dcterms:W3CDTF">2014-12-01T20:56:00Z</dcterms:created>
  <dcterms:modified xsi:type="dcterms:W3CDTF">2014-12-01T20:56:00Z</dcterms:modified>
</cp:coreProperties>
</file>